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7984" w14:textId="16DC195F" w:rsidR="00C07FE3" w:rsidRPr="00DD2A1A" w:rsidRDefault="00DD2A1A" w:rsidP="00DD2A1A">
      <w:pPr>
        <w:spacing w:before="9" w:line="280" w:lineRule="exact"/>
        <w:jc w:val="center"/>
        <w:rPr>
          <w:rFonts w:asciiTheme="minorHAnsi" w:hAnsiTheme="minorHAnsi" w:cstheme="minorHAnsi"/>
          <w:sz w:val="22"/>
          <w:szCs w:val="22"/>
        </w:rPr>
        <w:sectPr w:rsidR="00C07FE3" w:rsidRPr="00DD2A1A">
          <w:pgSz w:w="12240" w:h="15840"/>
          <w:pgMar w:top="660" w:right="620" w:bottom="280" w:left="620" w:header="720" w:footer="720" w:gutter="0"/>
          <w:cols w:space="720"/>
        </w:sectPr>
      </w:pPr>
      <w:r w:rsidRPr="00DD2A1A">
        <w:rPr>
          <w:rFonts w:asciiTheme="minorHAnsi" w:hAnsiTheme="minorHAnsi" w:cstheme="minorHAnsi"/>
          <w:sz w:val="22"/>
          <w:szCs w:val="22"/>
        </w:rPr>
        <w:t>Larry Booker</w:t>
      </w:r>
    </w:p>
    <w:p w14:paraId="2EF4A4CE" w14:textId="77777777" w:rsidR="00C07FE3" w:rsidRPr="00DD2A1A" w:rsidRDefault="00DD2A1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 xml:space="preserve">e:  </w:t>
      </w:r>
      <w:r w:rsidRPr="00DD2A1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56</w:t>
      </w:r>
      <w:r w:rsidRPr="00DD2A1A">
        <w:rPr>
          <w:rFonts w:asciiTheme="minorHAnsi" w:hAnsiTheme="minorHAnsi" w:cstheme="minorHAnsi"/>
          <w:sz w:val="22"/>
          <w:szCs w:val="22"/>
        </w:rPr>
        <w:t>7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tle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ck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</w:p>
    <w:p w14:paraId="7A63433B" w14:textId="77777777" w:rsidR="00C07FE3" w:rsidRPr="00DD2A1A" w:rsidRDefault="00DD2A1A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este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1461</w:t>
      </w:r>
      <w:r w:rsidRPr="00DD2A1A">
        <w:rPr>
          <w:rFonts w:asciiTheme="minorHAnsi" w:hAnsiTheme="minorHAnsi" w:cstheme="minorHAnsi"/>
          <w:sz w:val="22"/>
          <w:szCs w:val="22"/>
        </w:rPr>
        <w:t>7</w:t>
      </w:r>
    </w:p>
    <w:p w14:paraId="4D172AD0" w14:textId="77777777" w:rsidR="00C07FE3" w:rsidRPr="00DD2A1A" w:rsidRDefault="00DD2A1A">
      <w:pPr>
        <w:ind w:left="82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(585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467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D2A1A">
        <w:rPr>
          <w:rFonts w:asciiTheme="minorHAnsi" w:hAnsiTheme="minorHAnsi" w:cstheme="minorHAnsi"/>
          <w:sz w:val="22"/>
          <w:szCs w:val="22"/>
        </w:rPr>
        <w:t>8</w:t>
      </w:r>
    </w:p>
    <w:p w14:paraId="0CD25B7C" w14:textId="77777777" w:rsidR="00C07FE3" w:rsidRPr="00DD2A1A" w:rsidRDefault="00DD2A1A">
      <w:pPr>
        <w:spacing w:before="33"/>
        <w:ind w:left="622" w:right="1222" w:hanging="62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 xml:space="preserve">: </w:t>
      </w:r>
      <w:r w:rsidRPr="00DD2A1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DD2A1A">
        <w:rPr>
          <w:rFonts w:asciiTheme="minorHAnsi" w:hAnsiTheme="minorHAnsi" w:cstheme="minorHAnsi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 xml:space="preserve">e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este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1461</w:t>
      </w:r>
      <w:r w:rsidRPr="00DD2A1A">
        <w:rPr>
          <w:rFonts w:asciiTheme="minorHAnsi" w:hAnsiTheme="minorHAnsi" w:cstheme="minorHAnsi"/>
          <w:sz w:val="22"/>
          <w:szCs w:val="22"/>
        </w:rPr>
        <w:t xml:space="preserve">7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(585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298</w:t>
      </w:r>
      <w:r w:rsidRPr="00DD2A1A">
        <w:rPr>
          <w:rFonts w:asciiTheme="minorHAnsi" w:hAnsiTheme="minorHAnsi" w:cstheme="minorHAnsi"/>
          <w:sz w:val="22"/>
          <w:szCs w:val="22"/>
        </w:rPr>
        <w:t>3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(p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 xml:space="preserve">e)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(585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155</w:t>
      </w:r>
      <w:r w:rsidRPr="00DD2A1A">
        <w:rPr>
          <w:rFonts w:asciiTheme="minorHAnsi" w:hAnsiTheme="minorHAnsi" w:cstheme="minorHAnsi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</w:p>
    <w:p w14:paraId="7D0C696D" w14:textId="26D0F587" w:rsidR="00C07FE3" w:rsidRPr="00DD2A1A" w:rsidRDefault="00DD2A1A">
      <w:pPr>
        <w:spacing w:line="220" w:lineRule="exact"/>
        <w:ind w:left="622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20" w:bottom="280" w:left="620" w:header="720" w:footer="720" w:gutter="0"/>
          <w:cols w:num="2" w:space="720" w:equalWidth="0">
            <w:col w:w="2622" w:space="4579"/>
            <w:col w:w="3799"/>
          </w:cols>
        </w:sectPr>
      </w:pP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E-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il: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hyperlink r:id="rId5" w:history="1">
        <w:r w:rsidRPr="00DD2A1A">
          <w:rPr>
            <w:rStyle w:val="Hyperlink"/>
            <w:rFonts w:asciiTheme="minorHAnsi" w:hAnsiTheme="minorHAnsi" w:cstheme="minorHAnsi"/>
            <w:color w:val="auto"/>
            <w:position w:val="-1"/>
            <w:sz w:val="22"/>
            <w:szCs w:val="22"/>
          </w:rPr>
          <w:t>larry@gmail.com</w:t>
        </w:r>
      </w:hyperlink>
    </w:p>
    <w:p w14:paraId="7FDA0F06" w14:textId="77777777" w:rsidR="00C07FE3" w:rsidRPr="00DD2A1A" w:rsidRDefault="00C07FE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B7F618C" w14:textId="77777777" w:rsidR="00C07FE3" w:rsidRPr="00DD2A1A" w:rsidRDefault="00DD2A1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pict w14:anchorId="7EA3B581">
          <v:group id="_x0000_s1035" style="position:absolute;left:0;text-align:left;margin-left:32.65pt;margin-top:-2.3pt;width:75.4pt;height:18.1pt;z-index:-251660800;mso-position-horizontal-relative:page" coordorigin="653,-46" coordsize="1508,362">
            <v:shape id="_x0000_s1036" style="position:absolute;left:653;top:-46;width:1508;height:362" coordorigin="653,-46" coordsize="1508,362" path="m653,316r1507,l2160,-46r-1507,l653,316xe" fillcolor="#e4e4e4" stroked="f">
              <v:path arrowok="t"/>
            </v:shape>
            <w10:wrap anchorx="page"/>
          </v:group>
        </w:pic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E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DU</w:t>
      </w:r>
      <w:r w:rsidRPr="00DD2A1A">
        <w:rPr>
          <w:rFonts w:asciiTheme="minorHAnsi" w:eastAsia="Arial" w:hAnsiTheme="minorHAnsi" w:cstheme="minorHAnsi"/>
          <w:b/>
          <w:spacing w:val="-7"/>
          <w:sz w:val="22"/>
          <w:szCs w:val="22"/>
        </w:rPr>
        <w:t>C</w:t>
      </w:r>
      <w:r w:rsidRPr="00DD2A1A">
        <w:rPr>
          <w:rFonts w:asciiTheme="minorHAnsi" w:eastAsia="Arial" w:hAnsiTheme="minorHAnsi" w:cstheme="minorHAnsi"/>
          <w:b/>
          <w:spacing w:val="-17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spacing w:val="-7"/>
          <w:sz w:val="22"/>
          <w:szCs w:val="22"/>
        </w:rPr>
        <w:t>T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ON</w:t>
      </w:r>
      <w:r w:rsidRPr="00DD2A1A">
        <w:rPr>
          <w:rFonts w:asciiTheme="minorHAnsi" w:eastAsia="Arial" w:hAnsiTheme="minorHAnsi" w:cstheme="minorHAnsi"/>
          <w:b/>
          <w:sz w:val="22"/>
          <w:szCs w:val="22"/>
        </w:rPr>
        <w:t xml:space="preserve">:      </w:t>
      </w:r>
      <w:r w:rsidRPr="00DD2A1A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iver</w:t>
      </w:r>
      <w:r w:rsidRPr="00DD2A1A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ity</w:t>
      </w:r>
      <w:r w:rsidRPr="00DD2A1A">
        <w:rPr>
          <w:rFonts w:asciiTheme="minorHAnsi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f</w:t>
      </w:r>
      <w:r w:rsidRPr="00DD2A1A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position w:val="1"/>
          <w:sz w:val="22"/>
          <w:szCs w:val="22"/>
        </w:rPr>
        <w:t>ester</w:t>
      </w:r>
    </w:p>
    <w:p w14:paraId="10CE282E" w14:textId="77777777" w:rsidR="00C07FE3" w:rsidRPr="00DD2A1A" w:rsidRDefault="00DD2A1A">
      <w:pPr>
        <w:spacing w:line="220" w:lineRule="exact"/>
        <w:ind w:left="1948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.D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</w:p>
    <w:p w14:paraId="4FE82AFA" w14:textId="77777777" w:rsidR="00C07FE3" w:rsidRPr="00DD2A1A" w:rsidRDefault="00DD2A1A">
      <w:pPr>
        <w:tabs>
          <w:tab w:val="left" w:pos="2400"/>
        </w:tabs>
        <w:spacing w:before="2"/>
        <w:ind w:left="2412" w:right="353" w:hanging="36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D2A1A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esea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ch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ropo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als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cl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e: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itical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D2A1A">
        <w:rPr>
          <w:rFonts w:asciiTheme="minorHAnsi" w:hAnsiTheme="minorHAnsi" w:cstheme="minorHAnsi"/>
          <w:sz w:val="22"/>
          <w:szCs w:val="22"/>
        </w:rPr>
        <w:t>is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als’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Us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 xml:space="preserve">as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itio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 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“A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cial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 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: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ppr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Relati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</w:p>
    <w:p w14:paraId="18C5907D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E44D2D0" w14:textId="77777777" w:rsidR="00C07FE3" w:rsidRPr="00DD2A1A" w:rsidRDefault="00DD2A1A">
      <w:pPr>
        <w:ind w:left="1716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i/>
          <w:sz w:val="22"/>
          <w:szCs w:val="22"/>
        </w:rPr>
        <w:t>U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Y</w:t>
      </w:r>
      <w:r w:rsidRPr="00DD2A1A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kpo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</w:p>
    <w:p w14:paraId="615879BC" w14:textId="77777777" w:rsidR="00C07FE3" w:rsidRPr="00DD2A1A" w:rsidRDefault="00DD2A1A">
      <w:pPr>
        <w:spacing w:before="1"/>
        <w:ind w:left="205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2A1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trati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icati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DD2A1A">
        <w:rPr>
          <w:rFonts w:asciiTheme="minorHAnsi" w:hAnsiTheme="minorHAnsi" w:cstheme="minorHAnsi"/>
          <w:sz w:val="22"/>
          <w:szCs w:val="22"/>
        </w:rPr>
        <w:t>6</w:t>
      </w:r>
    </w:p>
    <w:p w14:paraId="1A430B06" w14:textId="77777777" w:rsidR="00C07FE3" w:rsidRPr="00DD2A1A" w:rsidRDefault="00DD2A1A">
      <w:pPr>
        <w:spacing w:line="240" w:lineRule="exact"/>
        <w:ind w:left="205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DD2A1A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DD2A1A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trat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icati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199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1</w:t>
      </w:r>
    </w:p>
    <w:p w14:paraId="190AA3F9" w14:textId="77777777" w:rsidR="00C07FE3" w:rsidRPr="00DD2A1A" w:rsidRDefault="00DD2A1A">
      <w:pPr>
        <w:spacing w:before="2"/>
        <w:ind w:left="205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2A1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D2A1A">
        <w:rPr>
          <w:rFonts w:asciiTheme="minorHAnsi" w:hAnsiTheme="minorHAnsi" w:cstheme="minorHAnsi"/>
          <w:sz w:val="22"/>
          <w:szCs w:val="22"/>
        </w:rPr>
        <w:t>S.,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trat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DD2A1A">
        <w:rPr>
          <w:rFonts w:asciiTheme="minorHAnsi" w:hAnsiTheme="minorHAnsi" w:cstheme="minorHAnsi"/>
          <w:sz w:val="22"/>
          <w:szCs w:val="22"/>
        </w:rPr>
        <w:t>5</w:t>
      </w:r>
    </w:p>
    <w:p w14:paraId="4841432D" w14:textId="77777777" w:rsidR="00C07FE3" w:rsidRPr="00DD2A1A" w:rsidRDefault="00DD2A1A">
      <w:pPr>
        <w:spacing w:before="1"/>
        <w:ind w:left="205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D2A1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.S.,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He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lth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DD2A1A">
        <w:rPr>
          <w:rFonts w:asciiTheme="minorHAnsi" w:hAnsiTheme="minorHAnsi" w:cstheme="minorHAnsi"/>
          <w:sz w:val="22"/>
          <w:szCs w:val="22"/>
        </w:rPr>
        <w:t>5</w:t>
      </w:r>
    </w:p>
    <w:p w14:paraId="0ABAE646" w14:textId="77777777" w:rsidR="00C07FE3" w:rsidRPr="00DD2A1A" w:rsidRDefault="00DD2A1A">
      <w:pPr>
        <w:spacing w:before="1" w:line="220" w:lineRule="exact"/>
        <w:ind w:left="205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DD2A1A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.S.,</w:t>
      </w:r>
      <w:r w:rsidRPr="00DD2A1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ical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197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4</w:t>
      </w:r>
    </w:p>
    <w:p w14:paraId="3F20C580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459092" w14:textId="77777777" w:rsidR="00C07FE3" w:rsidRPr="00DD2A1A" w:rsidRDefault="00DD2A1A">
      <w:pPr>
        <w:spacing w:before="34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pict w14:anchorId="6976FF36">
          <v:group id="_x0000_s1033" style="position:absolute;left:0;text-align:left;margin-left:32.65pt;margin-top:-2.7pt;width:145.6pt;height:18pt;z-index:-251659776;mso-position-horizontal-relative:page" coordorigin="653,-54" coordsize="2912,360">
            <v:shape id="_x0000_s1034" style="position:absolute;left:653;top:-54;width:2912;height:360" coordorigin="653,-54" coordsize="2912,360" path="m653,306r2911,l3564,-54r-2911,l653,306xe" fillcolor="#e4e4e4" stroked="f">
              <v:path arrowok="t"/>
            </v:shape>
            <w10:wrap anchorx="page"/>
          </v:group>
        </w:pict>
      </w:r>
      <w:r w:rsidRPr="00DD2A1A">
        <w:rPr>
          <w:rFonts w:asciiTheme="minorHAnsi" w:eastAsia="Arial" w:hAnsiTheme="minorHAnsi" w:cstheme="minorHAnsi"/>
          <w:b/>
          <w:spacing w:val="-11"/>
          <w:w w:val="98"/>
          <w:position w:val="-1"/>
          <w:sz w:val="22"/>
          <w:szCs w:val="22"/>
        </w:rPr>
        <w:t>P</w:t>
      </w:r>
      <w:r w:rsidRPr="00DD2A1A">
        <w:rPr>
          <w:rFonts w:asciiTheme="minorHAnsi" w:eastAsia="Arial" w:hAnsiTheme="minorHAnsi" w:cstheme="minorHAnsi"/>
          <w:b/>
          <w:spacing w:val="-9"/>
          <w:w w:val="98"/>
          <w:position w:val="-1"/>
          <w:sz w:val="22"/>
          <w:szCs w:val="22"/>
        </w:rPr>
        <w:t>ROF</w:t>
      </w:r>
      <w:r w:rsidRPr="00DD2A1A">
        <w:rPr>
          <w:rFonts w:asciiTheme="minorHAnsi" w:eastAsia="Arial" w:hAnsiTheme="minorHAnsi" w:cstheme="minorHAnsi"/>
          <w:b/>
          <w:spacing w:val="-11"/>
          <w:w w:val="98"/>
          <w:position w:val="-1"/>
          <w:sz w:val="22"/>
          <w:szCs w:val="22"/>
        </w:rPr>
        <w:t>ESS</w:t>
      </w:r>
      <w:r w:rsidRPr="00DD2A1A">
        <w:rPr>
          <w:rFonts w:asciiTheme="minorHAnsi" w:eastAsia="Arial" w:hAnsiTheme="minorHAnsi" w:cstheme="minorHAnsi"/>
          <w:b/>
          <w:spacing w:val="-10"/>
          <w:w w:val="98"/>
          <w:position w:val="-1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9"/>
          <w:w w:val="98"/>
          <w:position w:val="-1"/>
          <w:sz w:val="22"/>
          <w:szCs w:val="22"/>
        </w:rPr>
        <w:t>O</w:t>
      </w:r>
      <w:r w:rsidRPr="00DD2A1A">
        <w:rPr>
          <w:rFonts w:asciiTheme="minorHAnsi" w:eastAsia="Arial" w:hAnsiTheme="minorHAnsi" w:cstheme="minorHAnsi"/>
          <w:b/>
          <w:spacing w:val="-5"/>
          <w:w w:val="98"/>
          <w:position w:val="-1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14"/>
          <w:w w:val="98"/>
          <w:position w:val="-1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w w:val="98"/>
          <w:position w:val="-1"/>
          <w:sz w:val="22"/>
          <w:szCs w:val="22"/>
        </w:rPr>
        <w:t>L</w:t>
      </w:r>
      <w:r w:rsidRPr="00DD2A1A">
        <w:rPr>
          <w:rFonts w:asciiTheme="minorHAnsi" w:eastAsia="Arial" w:hAnsiTheme="minorHAnsi" w:cstheme="minorHAnsi"/>
          <w:b/>
          <w:spacing w:val="-4"/>
          <w:w w:val="98"/>
          <w:position w:val="-1"/>
          <w:sz w:val="22"/>
          <w:szCs w:val="22"/>
        </w:rPr>
        <w:t xml:space="preserve"> </w:t>
      </w:r>
      <w:r w:rsidRPr="00DD2A1A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>E</w:t>
      </w:r>
      <w:r w:rsidRPr="00DD2A1A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X</w:t>
      </w:r>
      <w:r w:rsidRPr="00DD2A1A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>PE</w:t>
      </w:r>
      <w:r w:rsidRPr="00DD2A1A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>R</w:t>
      </w:r>
      <w:r w:rsidRPr="00DD2A1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>E</w:t>
      </w:r>
      <w:r w:rsidRPr="00DD2A1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>C</w:t>
      </w:r>
      <w:r w:rsidRPr="00DD2A1A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>E</w:t>
      </w:r>
      <w:r w:rsidRPr="00DD2A1A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72C81F68" w14:textId="77777777" w:rsidR="00C07FE3" w:rsidRPr="00DD2A1A" w:rsidRDefault="00C07FE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20" w:bottom="280" w:left="620" w:header="720" w:footer="720" w:gutter="0"/>
          <w:cols w:space="720"/>
        </w:sectPr>
      </w:pPr>
    </w:p>
    <w:p w14:paraId="0269C7FB" w14:textId="77777777" w:rsidR="00C07FE3" w:rsidRPr="00DD2A1A" w:rsidRDefault="00DD2A1A">
      <w:pPr>
        <w:spacing w:before="33"/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2003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</w:p>
    <w:p w14:paraId="2F298A94" w14:textId="77777777" w:rsidR="00C07FE3" w:rsidRPr="00DD2A1A" w:rsidRDefault="00C07FE3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7B6118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CC517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F57F8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E8EF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FC40B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0AED0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</w:p>
    <w:p w14:paraId="6D8F5314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73074D" w14:textId="77777777" w:rsidR="00C07FE3" w:rsidRPr="00DD2A1A" w:rsidRDefault="00C07FE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DEBD125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1997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D2A1A">
        <w:rPr>
          <w:rFonts w:asciiTheme="minorHAnsi" w:hAnsiTheme="minorHAnsi" w:cstheme="minorHAnsi"/>
          <w:sz w:val="22"/>
          <w:szCs w:val="22"/>
        </w:rPr>
        <w:t>3</w:t>
      </w:r>
    </w:p>
    <w:p w14:paraId="2AC32673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6D17C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F555D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3AD063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94C9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DD1D8B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336A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14D114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A5C461" w14:textId="77777777" w:rsidR="00C07FE3" w:rsidRPr="00DD2A1A" w:rsidRDefault="00C07FE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B6BAE74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1996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D2A1A">
        <w:rPr>
          <w:rFonts w:asciiTheme="minorHAnsi" w:hAnsiTheme="minorHAnsi" w:cstheme="minorHAnsi"/>
          <w:sz w:val="22"/>
          <w:szCs w:val="22"/>
        </w:rPr>
        <w:t>7</w:t>
      </w:r>
    </w:p>
    <w:p w14:paraId="1D108397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4FD9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D24DF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0700E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BBADC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7C800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06DC3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F896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85EFD" w14:textId="77777777" w:rsidR="00C07FE3" w:rsidRPr="00DD2A1A" w:rsidRDefault="00C07FE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BC0C675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1991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D2A1A">
        <w:rPr>
          <w:rFonts w:asciiTheme="minorHAnsi" w:hAnsiTheme="minorHAnsi" w:cstheme="minorHAnsi"/>
          <w:sz w:val="22"/>
          <w:szCs w:val="22"/>
        </w:rPr>
        <w:t>6</w:t>
      </w:r>
    </w:p>
    <w:p w14:paraId="3D8A5956" w14:textId="77777777" w:rsidR="00C07FE3" w:rsidRPr="00DD2A1A" w:rsidRDefault="00DD2A1A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Sup</w:t>
      </w:r>
      <w:r w:rsidRPr="00DD2A1A">
        <w:rPr>
          <w:rFonts w:asciiTheme="minorHAnsi" w:hAnsiTheme="minorHAnsi" w:cstheme="minorHAnsi"/>
          <w:i/>
          <w:sz w:val="22"/>
          <w:szCs w:val="22"/>
        </w:rPr>
        <w:t>erinte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nd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</w:p>
    <w:p w14:paraId="7F92021E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it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tral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hoo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</w:t>
      </w:r>
    </w:p>
    <w:p w14:paraId="1F683CD9" w14:textId="77777777" w:rsidR="00C07FE3" w:rsidRPr="00DD2A1A" w:rsidRDefault="00C07FE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CF325B9" w14:textId="77777777" w:rsidR="00C07FE3" w:rsidRPr="00DD2A1A" w:rsidRDefault="00DD2A1A">
      <w:pPr>
        <w:ind w:right="955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esi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 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DD2A1A">
        <w:rPr>
          <w:rFonts w:asciiTheme="minorHAnsi" w:hAnsiTheme="minorHAnsi" w:cstheme="minorHAnsi"/>
          <w:sz w:val="22"/>
          <w:szCs w:val="22"/>
        </w:rPr>
        <w:t>ati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icati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to 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alle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il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</w:p>
    <w:p w14:paraId="16FB22B2" w14:textId="77777777" w:rsidR="00C07FE3" w:rsidRPr="00DD2A1A" w:rsidRDefault="00C07FE3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B6EBD23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F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i/>
          <w:sz w:val="22"/>
          <w:szCs w:val="22"/>
        </w:rPr>
        <w:t>lty</w:t>
      </w:r>
    </w:p>
    <w:p w14:paraId="225AC394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</w:p>
    <w:p w14:paraId="0F0DD2C5" w14:textId="77777777" w:rsidR="00C07FE3" w:rsidRPr="00DD2A1A" w:rsidRDefault="00C07FE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05B866B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ci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</w:p>
    <w:p w14:paraId="724068D8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Iro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deq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it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Hi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este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2C032C98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D27C18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ire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tic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estr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</w:p>
    <w:p w14:paraId="75EF5305" w14:textId="77777777" w:rsidR="00C07FE3" w:rsidRPr="00DD2A1A" w:rsidRDefault="00DD2A1A">
      <w:pPr>
        <w:ind w:right="715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tati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 xml:space="preserve">all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lar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iat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es,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ial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elati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all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. 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cil.</w:t>
      </w:r>
      <w:r w:rsidRPr="00DD2A1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6"/>
          <w:sz w:val="22"/>
          <w:szCs w:val="22"/>
        </w:rPr>
        <w:t>7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ei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 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</w:p>
    <w:p w14:paraId="7950F0C2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1312BC1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ci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</w:p>
    <w:p w14:paraId="46684688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Vict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Hi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Vict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2966AAD2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2B404D7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ire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tic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estr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ck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</w:p>
    <w:p w14:paraId="2F2AA20B" w14:textId="77777777" w:rsidR="00C07FE3" w:rsidRPr="00DD2A1A" w:rsidRDefault="00DD2A1A">
      <w:pPr>
        <w:ind w:right="337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 xml:space="preserve">d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all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lar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cti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itia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le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z w:val="22"/>
          <w:szCs w:val="22"/>
        </w:rPr>
        <w:t>ta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le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 xml:space="preserve">r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 cl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ate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ased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all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n 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ili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DD2A1A">
        <w:rPr>
          <w:rFonts w:asciiTheme="minorHAnsi" w:hAnsiTheme="minorHAnsi" w:cstheme="minorHAnsi"/>
          <w:sz w:val="22"/>
          <w:szCs w:val="22"/>
        </w:rPr>
        <w:t>il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</w:p>
    <w:p w14:paraId="11975618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5CE7EE1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ci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</w:p>
    <w:p w14:paraId="0DE6655E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Vict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Hi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5ACB82B7" w14:textId="77777777" w:rsidR="00C07FE3" w:rsidRPr="00DD2A1A" w:rsidRDefault="00C07FE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C628FD4" w14:textId="77777777" w:rsidR="00C07FE3" w:rsidRPr="00DD2A1A" w:rsidRDefault="00DD2A1A">
      <w:pPr>
        <w:ind w:right="389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20" w:bottom="280" w:left="620" w:header="720" w:footer="720" w:gutter="0"/>
          <w:cols w:num="2" w:space="720" w:equalWidth="0">
            <w:col w:w="1156" w:space="478"/>
            <w:col w:w="9366"/>
          </w:cols>
        </w:sect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ire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tati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trate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D2A1A">
        <w:rPr>
          <w:rFonts w:asciiTheme="minorHAnsi" w:hAnsiTheme="minorHAnsi" w:cstheme="minorHAnsi"/>
          <w:sz w:val="22"/>
          <w:szCs w:val="22"/>
        </w:rPr>
        <w:t xml:space="preserve">0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D2A1A">
        <w:rPr>
          <w:rFonts w:asciiTheme="minorHAnsi" w:hAnsiTheme="minorHAnsi" w:cstheme="minorHAnsi"/>
          <w:sz w:val="22"/>
          <w:szCs w:val="22"/>
        </w:rPr>
        <w:t>itiated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lastRenderedPageBreak/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 xml:space="preserve">f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tics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cial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ies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ted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D2A1A">
        <w:rPr>
          <w:rFonts w:asciiTheme="minorHAnsi" w:hAnsiTheme="minorHAnsi" w:cstheme="minorHAnsi"/>
          <w:sz w:val="22"/>
          <w:szCs w:val="22"/>
        </w:rPr>
        <w:t>els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D2A1A">
        <w:rPr>
          <w:rFonts w:asciiTheme="minorHAnsi" w:hAnsiTheme="minorHAnsi" w:cstheme="minorHAnsi"/>
          <w:sz w:val="22"/>
          <w:szCs w:val="22"/>
        </w:rPr>
        <w:t>ete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 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lth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  <w:r w:rsidRPr="00DD2A1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lar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lea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tr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cti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 xml:space="preserve">al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cil.</w:t>
      </w:r>
      <w:r w:rsidRPr="00DD2A1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esign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on-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la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.</w:t>
      </w:r>
    </w:p>
    <w:p w14:paraId="7C34A0B0" w14:textId="77777777" w:rsidR="00C07FE3" w:rsidRPr="00DD2A1A" w:rsidRDefault="00DD2A1A">
      <w:pPr>
        <w:spacing w:before="73"/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lastRenderedPageBreak/>
        <w:t>1989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D2A1A">
        <w:rPr>
          <w:rFonts w:asciiTheme="minorHAnsi" w:hAnsiTheme="minorHAnsi" w:cstheme="minorHAnsi"/>
          <w:sz w:val="22"/>
          <w:szCs w:val="22"/>
        </w:rPr>
        <w:t>1</w:t>
      </w:r>
    </w:p>
    <w:p w14:paraId="0A0576A1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A4A72D" w14:textId="77777777" w:rsidR="00C07FE3" w:rsidRPr="00DD2A1A" w:rsidRDefault="00C07FE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DAE3506" w14:textId="77777777" w:rsidR="00C07FE3" w:rsidRPr="00DD2A1A" w:rsidRDefault="00DD2A1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1986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D2A1A">
        <w:rPr>
          <w:rFonts w:asciiTheme="minorHAnsi" w:hAnsiTheme="minorHAnsi" w:cstheme="minorHAnsi"/>
          <w:sz w:val="22"/>
          <w:szCs w:val="22"/>
        </w:rPr>
        <w:t>9</w:t>
      </w:r>
    </w:p>
    <w:p w14:paraId="7F35128C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15903A" w14:textId="77777777" w:rsidR="00C07FE3" w:rsidRPr="00DD2A1A" w:rsidRDefault="00C07FE3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04AD538" w14:textId="77777777" w:rsidR="00C07FE3" w:rsidRPr="00DD2A1A" w:rsidRDefault="00DD2A1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1979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D2A1A">
        <w:rPr>
          <w:rFonts w:asciiTheme="minorHAnsi" w:hAnsiTheme="minorHAnsi" w:cstheme="minorHAnsi"/>
          <w:sz w:val="22"/>
          <w:szCs w:val="22"/>
        </w:rPr>
        <w:t>9</w:t>
      </w:r>
    </w:p>
    <w:p w14:paraId="51E27825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80320" w14:textId="77777777" w:rsidR="00C07FE3" w:rsidRPr="00DD2A1A" w:rsidRDefault="00C07FE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20CC921" w14:textId="77777777" w:rsidR="00C07FE3" w:rsidRPr="00DD2A1A" w:rsidRDefault="00DD2A1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1974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D2A1A">
        <w:rPr>
          <w:rFonts w:asciiTheme="minorHAnsi" w:hAnsiTheme="minorHAnsi" w:cstheme="minorHAnsi"/>
          <w:sz w:val="22"/>
          <w:szCs w:val="22"/>
        </w:rPr>
        <w:t>9</w:t>
      </w:r>
    </w:p>
    <w:p w14:paraId="2F8CBD0C" w14:textId="77777777" w:rsidR="00C07FE3" w:rsidRPr="00DD2A1A" w:rsidRDefault="00DD2A1A">
      <w:pPr>
        <w:spacing w:before="73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i/>
          <w:sz w:val="22"/>
          <w:szCs w:val="22"/>
        </w:rPr>
        <w:t>Di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,</w:t>
      </w:r>
      <w:r w:rsidRPr="00DD2A1A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ysic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ti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i/>
          <w:sz w:val="22"/>
          <w:szCs w:val="22"/>
        </w:rPr>
        <w:t>,</w:t>
      </w:r>
      <w:r w:rsidRPr="00DD2A1A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At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letics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DD2A1A">
        <w:rPr>
          <w:rFonts w:asciiTheme="minorHAnsi" w:hAnsiTheme="minorHAnsi" w:cstheme="minorHAnsi"/>
          <w:i/>
          <w:sz w:val="22"/>
          <w:szCs w:val="22"/>
        </w:rPr>
        <w:t>d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Re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ti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z w:val="22"/>
          <w:szCs w:val="22"/>
        </w:rPr>
        <w:t>n</w:t>
      </w:r>
    </w:p>
    <w:p w14:paraId="453D48D4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Vict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tral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trict,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Vict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5B1FD431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F1C3A35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i/>
          <w:sz w:val="22"/>
          <w:szCs w:val="22"/>
        </w:rPr>
        <w:t>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Di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z w:val="22"/>
          <w:szCs w:val="22"/>
        </w:rPr>
        <w:t>t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z w:val="22"/>
          <w:szCs w:val="22"/>
        </w:rPr>
        <w:t>,</w:t>
      </w:r>
      <w:r w:rsidRPr="00DD2A1A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ysic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ti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z w:val="22"/>
          <w:szCs w:val="22"/>
        </w:rPr>
        <w:t>d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At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letics</w:t>
      </w:r>
    </w:p>
    <w:p w14:paraId="28F1FE5D" w14:textId="77777777" w:rsidR="00C07FE3" w:rsidRPr="00DD2A1A" w:rsidRDefault="00DD2A1A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tral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66B7FA0B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B00640B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He</w:t>
      </w:r>
      <w:r w:rsidRPr="00DD2A1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lth</w:t>
      </w:r>
      <w:r w:rsidRPr="00DD2A1A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DD2A1A">
        <w:rPr>
          <w:rFonts w:asciiTheme="minorHAnsi" w:hAnsiTheme="minorHAnsi" w:cstheme="minorHAnsi"/>
          <w:i/>
          <w:sz w:val="22"/>
          <w:szCs w:val="22"/>
        </w:rPr>
        <w:t>d</w:t>
      </w:r>
      <w:r w:rsidRPr="00DD2A1A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ysic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ti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Te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er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DD2A1A">
        <w:rPr>
          <w:rFonts w:asciiTheme="minorHAnsi" w:hAnsiTheme="minorHAnsi" w:cstheme="minorHAnsi"/>
          <w:i/>
          <w:sz w:val="22"/>
          <w:szCs w:val="22"/>
        </w:rPr>
        <w:t>es</w:t>
      </w:r>
      <w:r w:rsidRPr="00DD2A1A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6"/>
          <w:sz w:val="22"/>
          <w:szCs w:val="22"/>
        </w:rPr>
        <w:t>5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-12)</w:t>
      </w:r>
    </w:p>
    <w:p w14:paraId="190AD0FE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tral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</w:t>
      </w:r>
    </w:p>
    <w:p w14:paraId="4F004F54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9F0260D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i/>
          <w:sz w:val="22"/>
          <w:szCs w:val="22"/>
        </w:rPr>
        <w:t>He</w:t>
      </w:r>
      <w:r w:rsidRPr="00DD2A1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lth</w:t>
      </w:r>
      <w:r w:rsidRPr="00DD2A1A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DD2A1A">
        <w:rPr>
          <w:rFonts w:asciiTheme="minorHAnsi" w:hAnsiTheme="minorHAnsi" w:cstheme="minorHAnsi"/>
          <w:i/>
          <w:sz w:val="22"/>
          <w:szCs w:val="22"/>
        </w:rPr>
        <w:t>d</w:t>
      </w:r>
      <w:r w:rsidRPr="00DD2A1A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P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ysic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l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ti</w:t>
      </w:r>
      <w:r w:rsidRPr="00DD2A1A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DD2A1A">
        <w:rPr>
          <w:rFonts w:asciiTheme="minorHAnsi" w:hAnsiTheme="minorHAnsi" w:cstheme="minorHAnsi"/>
          <w:i/>
          <w:sz w:val="22"/>
          <w:szCs w:val="22"/>
        </w:rPr>
        <w:t>n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z w:val="22"/>
          <w:szCs w:val="22"/>
        </w:rPr>
        <w:t>Te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i/>
          <w:sz w:val="22"/>
          <w:szCs w:val="22"/>
        </w:rPr>
        <w:t>c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i/>
          <w:sz w:val="22"/>
          <w:szCs w:val="22"/>
        </w:rPr>
        <w:t>er</w:t>
      </w:r>
      <w:r w:rsidRPr="00DD2A1A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DD2A1A">
        <w:rPr>
          <w:rFonts w:asciiTheme="minorHAnsi" w:hAnsiTheme="minorHAnsi" w:cstheme="minorHAnsi"/>
          <w:i/>
          <w:sz w:val="22"/>
          <w:szCs w:val="22"/>
        </w:rPr>
        <w:t>es</w:t>
      </w:r>
      <w:r w:rsidRPr="00DD2A1A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i/>
          <w:spacing w:val="6"/>
          <w:sz w:val="22"/>
          <w:szCs w:val="22"/>
        </w:rPr>
        <w:t>7</w:t>
      </w:r>
      <w:r w:rsidRPr="00DD2A1A">
        <w:rPr>
          <w:rFonts w:asciiTheme="minorHAnsi" w:hAnsiTheme="minorHAnsi" w:cstheme="minorHAnsi"/>
          <w:i/>
          <w:spacing w:val="1"/>
          <w:sz w:val="22"/>
          <w:szCs w:val="22"/>
        </w:rPr>
        <w:t>-9)</w:t>
      </w:r>
    </w:p>
    <w:p w14:paraId="6CF0A713" w14:textId="77777777" w:rsidR="00C07FE3" w:rsidRPr="00DD2A1A" w:rsidRDefault="00DD2A1A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pgSz w:w="12240" w:h="15840"/>
          <w:pgMar w:top="640" w:right="720" w:bottom="280" w:left="620" w:header="720" w:footer="720" w:gutter="0"/>
          <w:cols w:num="2" w:space="720" w:equalWidth="0">
            <w:col w:w="968" w:space="666"/>
            <w:col w:w="9266"/>
          </w:cols>
        </w:sectPr>
      </w:pPr>
      <w:r w:rsidRPr="00DD2A1A">
        <w:rPr>
          <w:rFonts w:asciiTheme="minorHAnsi" w:hAnsiTheme="minorHAnsi" w:cstheme="minorHAnsi"/>
          <w:position w:val="-1"/>
          <w:sz w:val="22"/>
          <w:szCs w:val="22"/>
        </w:rPr>
        <w:t>Fair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por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tral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ct,</w:t>
      </w:r>
      <w:r w:rsidRPr="00DD2A1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Fair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por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t,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NY</w:t>
      </w:r>
    </w:p>
    <w:p w14:paraId="67466263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394BC1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B1BF225" w14:textId="77777777" w:rsidR="00C07FE3" w:rsidRPr="00DD2A1A" w:rsidRDefault="00DD2A1A">
      <w:pPr>
        <w:spacing w:before="34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pict w14:anchorId="1529A372">
          <v:group id="_x0000_s1031" style="position:absolute;left:0;text-align:left;margin-left:32.65pt;margin-top:-2.7pt;width:75.4pt;height:18pt;z-index:-251658752;mso-position-horizontal-relative:page" coordorigin="653,-54" coordsize="1508,360">
            <v:shape id="_x0000_s1032" style="position:absolute;left:653;top:-54;width:1508;height:360" coordorigin="653,-54" coordsize="1508,360" path="m653,306r1507,l2160,-54r-1507,l653,306xe" fillcolor="#e4e4e4" stroked="f">
              <v:path arrowok="t"/>
            </v:shape>
            <w10:wrap anchorx="page"/>
          </v:group>
        </w:pict>
      </w:r>
      <w:r w:rsidRPr="00DD2A1A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>HONOR</w:t>
      </w:r>
      <w:r w:rsidRPr="00DD2A1A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>S</w:t>
      </w:r>
      <w:r w:rsidRPr="00DD2A1A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3A2556C6" w14:textId="77777777" w:rsidR="00C07FE3" w:rsidRPr="00DD2A1A" w:rsidRDefault="00C07FE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720" w:bottom="280" w:left="620" w:header="720" w:footer="720" w:gutter="0"/>
          <w:cols w:space="720"/>
        </w:sectPr>
      </w:pPr>
    </w:p>
    <w:p w14:paraId="457EC1E5" w14:textId="77777777" w:rsidR="00C07FE3" w:rsidRPr="00DD2A1A" w:rsidRDefault="00DD2A1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2015</w:t>
      </w:r>
    </w:p>
    <w:p w14:paraId="2AE1517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F5C4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42160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15D4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555DF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C325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44F846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54AC8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429AB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366A4B" w14:textId="77777777" w:rsidR="00C07FE3" w:rsidRPr="00DD2A1A" w:rsidRDefault="00C07FE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98BD34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669F3467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4AA3C52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2014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z w:val="22"/>
          <w:szCs w:val="22"/>
        </w:rPr>
        <w:t>5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D2A1A">
        <w:rPr>
          <w:rFonts w:asciiTheme="minorHAnsi" w:hAnsiTheme="minorHAnsi" w:cstheme="minorHAnsi"/>
          <w:sz w:val="22"/>
          <w:szCs w:val="22"/>
        </w:rPr>
        <w:t>&amp;</w:t>
      </w:r>
    </w:p>
    <w:p w14:paraId="11D8D4A8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</w:p>
    <w:p w14:paraId="4662F3B8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D2CA6A5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1501E8C0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ADB4E" w14:textId="77777777" w:rsidR="00C07FE3" w:rsidRPr="00DD2A1A" w:rsidRDefault="00C07FE3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3CBF2BD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622C075D" w14:textId="77777777" w:rsidR="00C07FE3" w:rsidRPr="00DD2A1A" w:rsidRDefault="00C07FE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E23584C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F2976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66325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63CA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1FE67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99B8C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11371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2011</w:t>
      </w:r>
    </w:p>
    <w:p w14:paraId="77F397C3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11F924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8FCA18" w14:textId="77777777" w:rsidR="00C07FE3" w:rsidRPr="00DD2A1A" w:rsidRDefault="00C07FE3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1248E9C4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123CBF06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91336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2C3C7" w14:textId="77777777" w:rsidR="00C07FE3" w:rsidRPr="00DD2A1A" w:rsidRDefault="00C07FE3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07D75DE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2008</w:t>
      </w:r>
    </w:p>
    <w:p w14:paraId="181FB7EB" w14:textId="77777777" w:rsidR="00C07FE3" w:rsidRPr="00DD2A1A" w:rsidRDefault="00C07FE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3DF6600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58C73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E08D08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F6151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95528B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8C6A7A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D2A1A">
        <w:rPr>
          <w:rFonts w:asciiTheme="minorHAnsi" w:hAnsiTheme="minorHAnsi" w:cstheme="minorHAnsi"/>
          <w:sz w:val="22"/>
          <w:szCs w:val="22"/>
        </w:rPr>
        <w:t>8</w:t>
      </w:r>
    </w:p>
    <w:p w14:paraId="5CDD84D6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93E00A0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1AAACFC5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5F183A5" w14:textId="77777777" w:rsidR="00C07FE3" w:rsidRPr="00DD2A1A" w:rsidRDefault="00DD2A1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D2A1A">
        <w:rPr>
          <w:rFonts w:asciiTheme="minorHAnsi" w:hAnsiTheme="minorHAnsi" w:cstheme="minorHAnsi"/>
          <w:sz w:val="22"/>
          <w:szCs w:val="22"/>
        </w:rPr>
        <w:t>6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D2A1A">
        <w:rPr>
          <w:rFonts w:asciiTheme="minorHAnsi" w:hAnsiTheme="minorHAnsi" w:cstheme="minorHAnsi"/>
          <w:sz w:val="22"/>
          <w:szCs w:val="22"/>
        </w:rPr>
        <w:t>&amp;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DD2A1A">
        <w:rPr>
          <w:rFonts w:asciiTheme="minorHAnsi" w:hAnsiTheme="minorHAnsi" w:cstheme="minorHAnsi"/>
          <w:sz w:val="22"/>
          <w:szCs w:val="22"/>
        </w:rPr>
        <w:t>)</w:t>
      </w:r>
    </w:p>
    <w:p w14:paraId="3D542AEE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0FFCC11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2006</w:t>
      </w:r>
    </w:p>
    <w:p w14:paraId="50449FB0" w14:textId="77777777" w:rsidR="00C07FE3" w:rsidRPr="00DD2A1A" w:rsidRDefault="00DD2A1A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lastRenderedPageBreak/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z w:val="22"/>
          <w:szCs w:val="22"/>
        </w:rPr>
        <w:t>ittee</w:t>
      </w:r>
    </w:p>
    <w:p w14:paraId="73AEF1E9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98362B8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ial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ast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aste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</w:p>
    <w:p w14:paraId="606EF60C" w14:textId="77777777" w:rsidR="00C07FE3" w:rsidRPr="00DD2A1A" w:rsidRDefault="00C07FE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BE215F5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“State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z w:val="22"/>
          <w:szCs w:val="22"/>
        </w:rPr>
        <w:t>an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DD2A1A">
        <w:rPr>
          <w:rFonts w:asciiTheme="minorHAnsi" w:hAnsiTheme="minorHAnsi" w:cstheme="minorHAnsi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Ye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Gala</w:t>
      </w:r>
    </w:p>
    <w:p w14:paraId="4B712B8C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FA08801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“Do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e,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Re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</w:p>
    <w:p w14:paraId="5C8E68A7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</w:p>
    <w:p w14:paraId="5E51A3C9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053D0B" w14:textId="77777777" w:rsidR="00C07FE3" w:rsidRPr="00DD2A1A" w:rsidRDefault="00C07FE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D03C5D5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z w:val="22"/>
          <w:szCs w:val="22"/>
        </w:rPr>
        <w:t>an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DD2A1A">
        <w:rPr>
          <w:rFonts w:asciiTheme="minorHAnsi" w:hAnsiTheme="minorHAnsi" w:cstheme="minorHAnsi"/>
          <w:sz w:val="22"/>
          <w:szCs w:val="22"/>
        </w:rPr>
        <w:t>an</w:t>
      </w:r>
      <w:r w:rsidRPr="00DD2A1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trict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ttee</w:t>
      </w:r>
    </w:p>
    <w:p w14:paraId="24C95984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B7BEE53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Re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D2A1A">
        <w:rPr>
          <w:rFonts w:asciiTheme="minorHAnsi" w:hAnsiTheme="minorHAnsi" w:cstheme="minorHAnsi"/>
          <w:sz w:val="22"/>
          <w:szCs w:val="22"/>
        </w:rPr>
        <w:t>ese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tat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</w:p>
    <w:p w14:paraId="3C72CA08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D739E" w14:textId="77777777" w:rsidR="00C07FE3" w:rsidRPr="00DD2A1A" w:rsidRDefault="00C07FE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1093EA6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 xml:space="preserve">a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ill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</w:p>
    <w:p w14:paraId="0AB566BC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</w:p>
    <w:p w14:paraId="6C32FAA8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AC7005B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teer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ited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ter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ester</w:t>
      </w:r>
    </w:p>
    <w:p w14:paraId="3F6590AE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66C3329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ciati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</w:p>
    <w:p w14:paraId="6FF37E77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B477B83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DD2A1A">
        <w:rPr>
          <w:rFonts w:asciiTheme="minorHAnsi" w:hAnsiTheme="minorHAnsi" w:cstheme="minorHAnsi"/>
          <w:sz w:val="22"/>
          <w:szCs w:val="22"/>
        </w:rPr>
        <w:t>ati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ased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D2A1A">
        <w:rPr>
          <w:rFonts w:asciiTheme="minorHAnsi" w:hAnsiTheme="minorHAnsi" w:cstheme="minorHAnsi"/>
          <w:sz w:val="22"/>
          <w:szCs w:val="22"/>
        </w:rPr>
        <w:t>ese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ai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DD2A1A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</w:p>
    <w:p w14:paraId="305A3A2A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1076348D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1CAD027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cog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ition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</w:p>
    <w:p w14:paraId="7CA03438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9003032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iti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eth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</w:p>
    <w:p w14:paraId="0745BEB7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9B23013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NYSM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M.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kh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</w:p>
    <w:p w14:paraId="63EB0837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AA7127A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tra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al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NYSS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ce</w:t>
      </w:r>
    </w:p>
    <w:p w14:paraId="067CACC3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7FC7187" w14:textId="77777777" w:rsidR="00C07FE3" w:rsidRPr="00DD2A1A" w:rsidRDefault="00DD2A1A">
      <w:pPr>
        <w:spacing w:line="481" w:lineRule="auto"/>
        <w:ind w:right="207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ing</w:t>
      </w:r>
      <w:r w:rsidRPr="00DD2A1A">
        <w:rPr>
          <w:rFonts w:asciiTheme="minorHAnsi" w:hAnsiTheme="minorHAnsi" w:cstheme="minorHAnsi"/>
          <w:sz w:val="22"/>
          <w:szCs w:val="22"/>
        </w:rPr>
        <w:t>: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” 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NYS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c. 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ter</w:t>
      </w:r>
    </w:p>
    <w:p w14:paraId="2A9C4D31" w14:textId="77777777" w:rsidR="00C07FE3" w:rsidRPr="00DD2A1A" w:rsidRDefault="00DD2A1A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t,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ter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lla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DD2A1A">
        <w:rPr>
          <w:rFonts w:asciiTheme="minorHAnsi" w:hAnsiTheme="minorHAnsi" w:cstheme="minorHAnsi"/>
          <w:sz w:val="22"/>
          <w:szCs w:val="22"/>
        </w:rPr>
        <w:t>ati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e,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“Ca</w:t>
      </w:r>
      <w:r w:rsidRPr="00DD2A1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</w:p>
    <w:p w14:paraId="494A2219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C0AF5FE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eside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t,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</w:p>
    <w:p w14:paraId="0B8BF41B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32079B1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est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Sec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als’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</w:p>
    <w:p w14:paraId="5FE93285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0441380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Feat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“Roles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D2A1A">
        <w:rPr>
          <w:rFonts w:asciiTheme="minorHAnsi" w:hAnsiTheme="minorHAnsi" w:cstheme="minorHAnsi"/>
          <w:sz w:val="22"/>
          <w:szCs w:val="22"/>
        </w:rPr>
        <w:t>ili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ies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ciati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</w:p>
    <w:p w14:paraId="1EACE0A8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933479F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Fa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lit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z w:val="22"/>
          <w:szCs w:val="22"/>
        </w:rPr>
        <w:t>es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ai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onf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esee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D2A1A">
        <w:rPr>
          <w:rFonts w:asciiTheme="minorHAnsi" w:hAnsiTheme="minorHAnsi" w:cstheme="minorHAnsi"/>
          <w:sz w:val="22"/>
          <w:szCs w:val="22"/>
        </w:rPr>
        <w:t>tit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</w:p>
    <w:p w14:paraId="6F4FA09C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720" w:bottom="280" w:left="620" w:header="720" w:footer="720" w:gutter="0"/>
          <w:cols w:num="2" w:space="720" w:equalWidth="0">
            <w:col w:w="1288" w:space="403"/>
            <w:col w:w="9209"/>
          </w:cols>
        </w:sectPr>
      </w:pPr>
      <w:r w:rsidRPr="00DD2A1A">
        <w:rPr>
          <w:rFonts w:asciiTheme="minorHAnsi" w:hAnsiTheme="minorHAnsi" w:cstheme="minorHAnsi"/>
          <w:sz w:val="22"/>
          <w:szCs w:val="22"/>
        </w:rPr>
        <w:t>Staff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</w:p>
    <w:p w14:paraId="5CD1788E" w14:textId="77777777" w:rsidR="00C07FE3" w:rsidRPr="00DD2A1A" w:rsidRDefault="00DD2A1A">
      <w:pPr>
        <w:spacing w:before="63"/>
        <w:ind w:left="169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2"/>
          <w:sz w:val="22"/>
          <w:szCs w:val="22"/>
        </w:rPr>
        <w:lastRenderedPageBreak/>
        <w:t>P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eli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t,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le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”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–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ts</w:t>
      </w:r>
      <w:r w:rsidRPr="00DD2A1A">
        <w:rPr>
          <w:rFonts w:asciiTheme="minorHAnsi" w:hAnsiTheme="minorHAnsi" w:cstheme="minorHAnsi"/>
          <w:sz w:val="22"/>
          <w:szCs w:val="22"/>
        </w:rPr>
        <w:t>’</w:t>
      </w:r>
    </w:p>
    <w:p w14:paraId="6B0AD166" w14:textId="77777777" w:rsidR="00C07FE3" w:rsidRPr="00DD2A1A" w:rsidRDefault="00DD2A1A">
      <w:pPr>
        <w:spacing w:line="220" w:lineRule="exact"/>
        <w:ind w:left="1692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ciati</w:t>
      </w:r>
      <w:r w:rsidRPr="00DD2A1A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191032E3" w14:textId="77777777" w:rsidR="00C07FE3" w:rsidRPr="00DD2A1A" w:rsidRDefault="00C07FE3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pgSz w:w="12240" w:h="15840"/>
          <w:pgMar w:top="880" w:right="600" w:bottom="280" w:left="620" w:header="720" w:footer="720" w:gutter="0"/>
          <w:cols w:space="720"/>
        </w:sectPr>
      </w:pPr>
    </w:p>
    <w:p w14:paraId="1D7CF99F" w14:textId="77777777" w:rsidR="00C07FE3" w:rsidRPr="00DD2A1A" w:rsidRDefault="00DD2A1A">
      <w:pPr>
        <w:spacing w:before="33"/>
        <w:ind w:left="100" w:right="-5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2005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D2A1A">
        <w:rPr>
          <w:rFonts w:asciiTheme="minorHAnsi" w:hAnsiTheme="minorHAnsi" w:cstheme="minorHAnsi"/>
          <w:sz w:val="22"/>
          <w:szCs w:val="22"/>
        </w:rPr>
        <w:t>6</w:t>
      </w:r>
    </w:p>
    <w:p w14:paraId="5E81035B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66A958D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11F7ED62" w14:textId="77777777" w:rsidR="00C07FE3" w:rsidRPr="00DD2A1A" w:rsidRDefault="00C07F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F5A940D" w14:textId="77777777" w:rsidR="00C07FE3" w:rsidRPr="00DD2A1A" w:rsidRDefault="00DD2A1A">
      <w:pPr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sz w:val="22"/>
          <w:szCs w:val="22"/>
        </w:rPr>
        <w:t>2004</w:t>
      </w:r>
    </w:p>
    <w:p w14:paraId="00EEB38F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06B19BD" w14:textId="77777777" w:rsidR="00C07FE3" w:rsidRPr="00DD2A1A" w:rsidRDefault="00DD2A1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2002</w:t>
      </w:r>
    </w:p>
    <w:p w14:paraId="07C7489F" w14:textId="77777777" w:rsidR="00C07FE3" w:rsidRPr="00DD2A1A" w:rsidRDefault="00DD2A1A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sz w:val="22"/>
          <w:szCs w:val="22"/>
        </w:rPr>
        <w:t>Ge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esee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Va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SA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trat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</w:p>
    <w:p w14:paraId="0339BC5B" w14:textId="77777777" w:rsidR="00C07FE3" w:rsidRPr="00DD2A1A" w:rsidRDefault="00C07FE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8FB9233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Feat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ed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DD2A1A">
        <w:rPr>
          <w:rFonts w:asciiTheme="minorHAnsi" w:hAnsiTheme="minorHAnsi" w:cstheme="minorHAnsi"/>
          <w:position w:val="7"/>
          <w:sz w:val="22"/>
          <w:szCs w:val="22"/>
        </w:rPr>
        <w:t>th</w:t>
      </w:r>
      <w:r w:rsidRPr="00DD2A1A">
        <w:rPr>
          <w:rFonts w:asciiTheme="minorHAnsi" w:hAnsiTheme="minorHAnsi" w:cstheme="minorHAnsi"/>
          <w:spacing w:val="14"/>
          <w:position w:val="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Ge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ial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at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SUNY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</w:p>
    <w:p w14:paraId="46248FA3" w14:textId="77777777" w:rsidR="00C07FE3" w:rsidRPr="00DD2A1A" w:rsidRDefault="00C07FE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3A73A48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te</w:t>
      </w:r>
      <w:r w:rsidRPr="00DD2A1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State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2A1A">
        <w:rPr>
          <w:rFonts w:asciiTheme="minorHAnsi" w:hAnsiTheme="minorHAnsi" w:cstheme="minorHAnsi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er</w:t>
      </w:r>
      <w:r w:rsidRPr="00DD2A1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,</w:t>
      </w:r>
      <w:r w:rsidRPr="00DD2A1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DD2A1A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DD2A1A">
        <w:rPr>
          <w:rFonts w:asciiTheme="minorHAnsi" w:hAnsiTheme="minorHAnsi" w:cstheme="minorHAnsi"/>
          <w:position w:val="7"/>
          <w:sz w:val="22"/>
          <w:szCs w:val="22"/>
        </w:rPr>
        <w:t>th</w:t>
      </w:r>
      <w:r w:rsidRPr="00DD2A1A">
        <w:rPr>
          <w:rFonts w:asciiTheme="minorHAnsi" w:hAnsiTheme="minorHAnsi" w:cstheme="minorHAnsi"/>
          <w:spacing w:val="13"/>
          <w:position w:val="7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</w:p>
    <w:p w14:paraId="41739C5F" w14:textId="77777777" w:rsidR="00C07FE3" w:rsidRPr="00DD2A1A" w:rsidRDefault="00C07F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B42B58B" w14:textId="77777777" w:rsidR="00C07FE3" w:rsidRPr="00DD2A1A" w:rsidRDefault="00DD2A1A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00" w:bottom="280" w:left="620" w:header="720" w:footer="720" w:gutter="0"/>
          <w:cols w:num="2" w:space="720" w:equalWidth="0">
            <w:col w:w="968" w:space="724"/>
            <w:col w:w="9328"/>
          </w:cols>
        </w:sectPr>
      </w:pP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Delta</w:t>
      </w:r>
      <w:r w:rsidRPr="00DD2A1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Ka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DD2A1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cog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ition</w:t>
      </w:r>
    </w:p>
    <w:p w14:paraId="193B3E7C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8DC3D" w14:textId="77777777" w:rsidR="00C07FE3" w:rsidRPr="00DD2A1A" w:rsidRDefault="00C07FE3">
      <w:pPr>
        <w:spacing w:before="2" w:line="22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00" w:bottom="280" w:left="620" w:header="720" w:footer="720" w:gutter="0"/>
          <w:cols w:space="720"/>
        </w:sectPr>
      </w:pPr>
    </w:p>
    <w:p w14:paraId="6A85C4AF" w14:textId="77777777" w:rsidR="00C07FE3" w:rsidRPr="00DD2A1A" w:rsidRDefault="00DD2A1A">
      <w:pPr>
        <w:spacing w:before="40" w:line="293" w:lineRule="auto"/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pict w14:anchorId="7970044F">
          <v:group id="_x0000_s1028" style="position:absolute;left:0;text-align:left;margin-left:32.15pt;margin-top:-2.8pt;width:131.1pt;height:33.05pt;z-index:-251657728;mso-position-horizontal-relative:page" coordorigin="643,-56" coordsize="2622,661">
            <v:shape id="_x0000_s1030" style="position:absolute;left:653;top:-46;width:2602;height:319" coordorigin="653,-46" coordsize="2602,319" path="m653,273r2602,l3255,-46r-2602,l653,273xe" fillcolor="#e4e4e4" stroked="f">
              <v:path arrowok="t"/>
            </v:shape>
            <v:shape id="_x0000_s1029" style="position:absolute;left:653;top:273;width:2602;height:322" coordorigin="653,273" coordsize="2602,322" path="m653,595r2602,l3255,273r-2602,l653,595xe" fillcolor="#e4e4e4" stroked="f">
              <v:path arrowok="t"/>
            </v:shape>
            <w10:wrap anchorx="page"/>
          </v:group>
        </w:pict>
      </w:r>
      <w:r w:rsidRPr="00DD2A1A">
        <w:rPr>
          <w:rFonts w:asciiTheme="minorHAnsi" w:eastAsia="Arial" w:hAnsiTheme="minorHAnsi" w:cstheme="minorHAnsi"/>
          <w:b/>
          <w:spacing w:val="-11"/>
          <w:sz w:val="22"/>
          <w:szCs w:val="22"/>
        </w:rPr>
        <w:t>P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ROF</w:t>
      </w:r>
      <w:r w:rsidRPr="00DD2A1A">
        <w:rPr>
          <w:rFonts w:asciiTheme="minorHAnsi" w:eastAsia="Arial" w:hAnsiTheme="minorHAnsi" w:cstheme="minorHAnsi"/>
          <w:b/>
          <w:spacing w:val="-11"/>
          <w:sz w:val="22"/>
          <w:szCs w:val="22"/>
        </w:rPr>
        <w:t>ESS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O</w:t>
      </w:r>
      <w:r w:rsidRPr="00DD2A1A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14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OR</w:t>
      </w:r>
      <w:r w:rsidRPr="00DD2A1A">
        <w:rPr>
          <w:rFonts w:asciiTheme="minorHAnsi" w:eastAsia="Arial" w:hAnsiTheme="minorHAnsi" w:cstheme="minorHAnsi"/>
          <w:b/>
          <w:spacing w:val="-6"/>
          <w:sz w:val="22"/>
          <w:szCs w:val="22"/>
        </w:rPr>
        <w:t>G</w:t>
      </w:r>
      <w:r w:rsidRPr="00DD2A1A">
        <w:rPr>
          <w:rFonts w:asciiTheme="minorHAnsi" w:eastAsia="Arial" w:hAnsiTheme="minorHAnsi" w:cstheme="minorHAnsi"/>
          <w:b/>
          <w:spacing w:val="-17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4"/>
          <w:sz w:val="22"/>
          <w:szCs w:val="22"/>
        </w:rPr>
        <w:t>Z</w:t>
      </w:r>
      <w:r w:rsidRPr="00DD2A1A">
        <w:rPr>
          <w:rFonts w:asciiTheme="minorHAnsi" w:eastAsia="Arial" w:hAnsiTheme="minorHAnsi" w:cstheme="minorHAnsi"/>
          <w:b/>
          <w:spacing w:val="-17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spacing w:val="-7"/>
          <w:sz w:val="22"/>
          <w:szCs w:val="22"/>
        </w:rPr>
        <w:t>T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DD2A1A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8D75414" w14:textId="77777777" w:rsidR="00C07FE3" w:rsidRPr="00DD2A1A" w:rsidRDefault="00DD2A1A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br w:type="column"/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Delta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Ka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</w:p>
    <w:p w14:paraId="67C14952" w14:textId="77777777" w:rsidR="00C07FE3" w:rsidRPr="00DD2A1A" w:rsidRDefault="00C07FE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D26C89E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z w:val="22"/>
          <w:szCs w:val="22"/>
        </w:rPr>
        <w:t>w</w:t>
      </w:r>
      <w:r w:rsidRPr="00DD2A1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Y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D2A1A">
        <w:rPr>
          <w:rFonts w:asciiTheme="minorHAnsi" w:hAnsiTheme="minorHAnsi" w:cstheme="minorHAnsi"/>
          <w:sz w:val="22"/>
          <w:szCs w:val="22"/>
        </w:rPr>
        <w:t>k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State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D2A1A">
        <w:rPr>
          <w:rFonts w:asciiTheme="minorHAnsi" w:hAnsiTheme="minorHAnsi" w:cstheme="minorHAnsi"/>
          <w:sz w:val="22"/>
          <w:szCs w:val="22"/>
        </w:rPr>
        <w:t>il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D2A1A">
        <w:rPr>
          <w:rFonts w:asciiTheme="minorHAnsi" w:hAnsiTheme="minorHAnsi" w:cstheme="minorHAnsi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ts</w:t>
      </w:r>
    </w:p>
    <w:p w14:paraId="53EB62F0" w14:textId="77777777" w:rsidR="00C07FE3" w:rsidRPr="00DD2A1A" w:rsidRDefault="00C07FE3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83F6FAD" w14:textId="77777777" w:rsidR="00C07FE3" w:rsidRPr="00DD2A1A" w:rsidRDefault="00DD2A1A">
      <w:pPr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t>As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ciati</w:t>
      </w:r>
      <w:r w:rsidRPr="00DD2A1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D2A1A">
        <w:rPr>
          <w:rFonts w:asciiTheme="minorHAnsi" w:hAnsiTheme="minorHAnsi" w:cstheme="minorHAnsi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D2A1A">
        <w:rPr>
          <w:rFonts w:asciiTheme="minorHAnsi" w:hAnsiTheme="minorHAnsi" w:cstheme="minorHAnsi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D2A1A">
        <w:rPr>
          <w:rFonts w:asciiTheme="minorHAnsi" w:hAnsiTheme="minorHAnsi" w:cstheme="minorHAnsi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2A1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D2A1A">
        <w:rPr>
          <w:rFonts w:asciiTheme="minorHAnsi" w:hAnsiTheme="minorHAnsi" w:cstheme="minorHAnsi"/>
          <w:sz w:val="22"/>
          <w:szCs w:val="22"/>
        </w:rPr>
        <w:t>el</w:t>
      </w:r>
      <w:r w:rsidRPr="00DD2A1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D2A1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z w:val="22"/>
          <w:szCs w:val="22"/>
        </w:rPr>
        <w:t>t</w:t>
      </w:r>
    </w:p>
    <w:p w14:paraId="04ABF533" w14:textId="77777777" w:rsidR="00C07FE3" w:rsidRPr="00DD2A1A" w:rsidRDefault="00C07FE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3EA6597" w14:textId="77777777" w:rsidR="00C07FE3" w:rsidRPr="00DD2A1A" w:rsidRDefault="00DD2A1A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C07FE3" w:rsidRPr="00DD2A1A">
          <w:type w:val="continuous"/>
          <w:pgSz w:w="12240" w:h="15840"/>
          <w:pgMar w:top="660" w:right="600" w:bottom="280" w:left="620" w:header="720" w:footer="720" w:gutter="0"/>
          <w:cols w:num="2" w:space="720" w:equalWidth="0">
            <w:col w:w="1713" w:space="1068"/>
            <w:col w:w="8239"/>
          </w:cols>
        </w:sectPr>
      </w:pPr>
      <w:r w:rsidRPr="00DD2A1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cia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D2A1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D2A1A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DD2A1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D2A1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2A1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trat</w:t>
      </w:r>
      <w:r w:rsidRPr="00DD2A1A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DD2A1A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248374E" w14:textId="77777777" w:rsidR="00C07FE3" w:rsidRPr="00DD2A1A" w:rsidRDefault="00C07F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7EA94B" w14:textId="77777777" w:rsidR="00C07FE3" w:rsidRPr="00DD2A1A" w:rsidRDefault="00C07FE3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213162B0" w14:textId="77777777" w:rsidR="00C07FE3" w:rsidRPr="00DD2A1A" w:rsidRDefault="00DD2A1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D2A1A">
        <w:rPr>
          <w:rFonts w:asciiTheme="minorHAnsi" w:hAnsiTheme="minorHAnsi" w:cstheme="minorHAnsi"/>
          <w:sz w:val="22"/>
          <w:szCs w:val="22"/>
        </w:rPr>
        <w:pict w14:anchorId="596237DE">
          <v:group id="_x0000_s1026" style="position:absolute;left:0;text-align:left;margin-left:32.65pt;margin-top:-2.3pt;width:130.1pt;height:18pt;z-index:-251656704;mso-position-horizontal-relative:page" coordorigin="653,-46" coordsize="2602,360">
            <v:shape id="_x0000_s1027" style="position:absolute;left:653;top:-46;width:2602;height:360" coordorigin="653,-46" coordsize="2602,360" path="m653,314r2602,l3255,-46r-2602,l653,314xe" fillcolor="#e4e4e4" stroked="f">
              <v:path arrowok="t"/>
            </v:shape>
            <w10:wrap anchorx="page"/>
          </v:group>
        </w:pict>
      </w:r>
      <w:r w:rsidRPr="00DD2A1A">
        <w:rPr>
          <w:rFonts w:asciiTheme="minorHAnsi" w:eastAsia="Arial" w:hAnsiTheme="minorHAnsi" w:cstheme="minorHAnsi"/>
          <w:b/>
          <w:spacing w:val="-11"/>
          <w:w w:val="98"/>
          <w:sz w:val="22"/>
          <w:szCs w:val="22"/>
        </w:rPr>
        <w:t>PE</w:t>
      </w:r>
      <w:r w:rsidRPr="00DD2A1A">
        <w:rPr>
          <w:rFonts w:asciiTheme="minorHAnsi" w:eastAsia="Arial" w:hAnsiTheme="minorHAnsi" w:cstheme="minorHAnsi"/>
          <w:b/>
          <w:spacing w:val="-9"/>
          <w:w w:val="98"/>
          <w:sz w:val="22"/>
          <w:szCs w:val="22"/>
        </w:rPr>
        <w:t>R</w:t>
      </w:r>
      <w:r w:rsidRPr="00DD2A1A">
        <w:rPr>
          <w:rFonts w:asciiTheme="minorHAnsi" w:eastAsia="Arial" w:hAnsiTheme="minorHAnsi" w:cstheme="minorHAnsi"/>
          <w:b/>
          <w:spacing w:val="-11"/>
          <w:w w:val="98"/>
          <w:sz w:val="22"/>
          <w:szCs w:val="22"/>
        </w:rPr>
        <w:t>S</w:t>
      </w:r>
      <w:r w:rsidRPr="00DD2A1A">
        <w:rPr>
          <w:rFonts w:asciiTheme="minorHAnsi" w:eastAsia="Arial" w:hAnsiTheme="minorHAnsi" w:cstheme="minorHAnsi"/>
          <w:b/>
          <w:spacing w:val="-9"/>
          <w:w w:val="98"/>
          <w:sz w:val="22"/>
          <w:szCs w:val="22"/>
        </w:rPr>
        <w:t>O</w:t>
      </w:r>
      <w:r w:rsidRPr="00DD2A1A">
        <w:rPr>
          <w:rFonts w:asciiTheme="minorHAnsi" w:eastAsia="Arial" w:hAnsiTheme="minorHAnsi" w:cstheme="minorHAnsi"/>
          <w:b/>
          <w:spacing w:val="-5"/>
          <w:w w:val="98"/>
          <w:sz w:val="22"/>
          <w:szCs w:val="22"/>
        </w:rPr>
        <w:t>N</w:t>
      </w:r>
      <w:r w:rsidRPr="00DD2A1A">
        <w:rPr>
          <w:rFonts w:asciiTheme="minorHAnsi" w:eastAsia="Arial" w:hAnsiTheme="minorHAnsi" w:cstheme="minorHAnsi"/>
          <w:b/>
          <w:spacing w:val="-14"/>
          <w:w w:val="98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w w:val="98"/>
          <w:sz w:val="22"/>
          <w:szCs w:val="22"/>
        </w:rPr>
        <w:t>L</w:t>
      </w:r>
      <w:r w:rsidRPr="00DD2A1A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 xml:space="preserve"> 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NFO</w:t>
      </w:r>
      <w:r w:rsidRPr="00DD2A1A">
        <w:rPr>
          <w:rFonts w:asciiTheme="minorHAnsi" w:eastAsia="Arial" w:hAnsiTheme="minorHAnsi" w:cstheme="minorHAnsi"/>
          <w:b/>
          <w:spacing w:val="-12"/>
          <w:sz w:val="22"/>
          <w:szCs w:val="22"/>
        </w:rPr>
        <w:t>R</w:t>
      </w:r>
      <w:r w:rsidRPr="00DD2A1A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DD2A1A">
        <w:rPr>
          <w:rFonts w:asciiTheme="minorHAnsi" w:eastAsia="Arial" w:hAnsiTheme="minorHAnsi" w:cstheme="minorHAnsi"/>
          <w:b/>
          <w:spacing w:val="-17"/>
          <w:sz w:val="22"/>
          <w:szCs w:val="22"/>
        </w:rPr>
        <w:t>A</w:t>
      </w:r>
      <w:r w:rsidRPr="00DD2A1A">
        <w:rPr>
          <w:rFonts w:asciiTheme="minorHAnsi" w:eastAsia="Arial" w:hAnsiTheme="minorHAnsi" w:cstheme="minorHAnsi"/>
          <w:b/>
          <w:spacing w:val="-7"/>
          <w:sz w:val="22"/>
          <w:szCs w:val="22"/>
        </w:rPr>
        <w:t>T</w:t>
      </w:r>
      <w:r w:rsidRPr="00DD2A1A">
        <w:rPr>
          <w:rFonts w:asciiTheme="minorHAnsi" w:eastAsia="Arial" w:hAnsiTheme="minorHAnsi" w:cstheme="minorHAnsi"/>
          <w:b/>
          <w:spacing w:val="-10"/>
          <w:sz w:val="22"/>
          <w:szCs w:val="22"/>
        </w:rPr>
        <w:t>I</w:t>
      </w:r>
      <w:r w:rsidRPr="00DD2A1A">
        <w:rPr>
          <w:rFonts w:asciiTheme="minorHAnsi" w:eastAsia="Arial" w:hAnsiTheme="minorHAnsi" w:cstheme="minorHAnsi"/>
          <w:b/>
          <w:spacing w:val="-9"/>
          <w:sz w:val="22"/>
          <w:szCs w:val="22"/>
        </w:rPr>
        <w:t>ON</w:t>
      </w:r>
      <w:r w:rsidRPr="00DD2A1A">
        <w:rPr>
          <w:rFonts w:asciiTheme="minorHAnsi" w:eastAsia="Arial" w:hAnsiTheme="minorHAnsi" w:cstheme="minorHAnsi"/>
          <w:b/>
          <w:sz w:val="22"/>
          <w:szCs w:val="22"/>
        </w:rPr>
        <w:t xml:space="preserve">:    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DD2A1A">
        <w:rPr>
          <w:rFonts w:asciiTheme="minorHAnsi" w:hAnsiTheme="minorHAnsi" w:cstheme="minorHAnsi"/>
          <w:spacing w:val="1"/>
          <w:position w:val="1"/>
          <w:sz w:val="22"/>
          <w:szCs w:val="22"/>
        </w:rPr>
        <w:t>arr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ie</w:t>
      </w:r>
      <w:r w:rsidRPr="00DD2A1A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DD2A1A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DD2A1A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DD2A1A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DD2A1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DD2A1A">
        <w:rPr>
          <w:rFonts w:asciiTheme="minorHAnsi" w:hAnsiTheme="minorHAnsi" w:cstheme="minorHAnsi"/>
          <w:spacing w:val="-1"/>
          <w:position w:val="1"/>
          <w:sz w:val="22"/>
          <w:szCs w:val="22"/>
        </w:rPr>
        <w:t>h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il</w:t>
      </w:r>
      <w:r w:rsidRPr="00DD2A1A">
        <w:rPr>
          <w:rFonts w:asciiTheme="minorHAnsi" w:hAnsiTheme="minorHAnsi" w:cstheme="minorHAnsi"/>
          <w:spacing w:val="1"/>
          <w:position w:val="1"/>
          <w:sz w:val="22"/>
          <w:szCs w:val="22"/>
        </w:rPr>
        <w:t>dr</w:t>
      </w:r>
      <w:r w:rsidRPr="00DD2A1A">
        <w:rPr>
          <w:rFonts w:asciiTheme="minorHAnsi" w:hAnsiTheme="minorHAnsi" w:cstheme="minorHAnsi"/>
          <w:position w:val="1"/>
          <w:sz w:val="22"/>
          <w:szCs w:val="22"/>
        </w:rPr>
        <w:t>en</w:t>
      </w:r>
    </w:p>
    <w:sectPr w:rsidR="00C07FE3" w:rsidRPr="00DD2A1A">
      <w:type w:val="continuous"/>
      <w:pgSz w:w="12240" w:h="15840"/>
      <w:pgMar w:top="6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3FF9"/>
    <w:multiLevelType w:val="multilevel"/>
    <w:tmpl w:val="C8BAFF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FE3"/>
    <w:rsid w:val="00C07FE3"/>
    <w:rsid w:val="00DD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0CCB6E4"/>
  <w15:docId w15:val="{07D9C048-55AE-402E-8B7C-FDFB255B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2A1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2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r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874</Words>
  <Characters>4986</Characters>
  <Application>Microsoft Office Word</Application>
  <DocSecurity>0</DocSecurity>
  <Lines>41</Lines>
  <Paragraphs>11</Paragraphs>
  <ScaleCrop>false</ScaleCrop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2021-06-04T15:11:00Z</dcterms:created>
  <dcterms:modified xsi:type="dcterms:W3CDTF">2021-06-04T15:13:00Z</dcterms:modified>
</cp:coreProperties>
</file>